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6E345" w14:textId="77777777" w:rsidR="004062BA" w:rsidRPr="00034D5A" w:rsidRDefault="00C52A00" w:rsidP="00034D5A">
      <w:pPr>
        <w:ind w:left="1846" w:right="18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034D5A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39"/>
          <w:w w:val="99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39"/>
          <w:w w:val="99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39"/>
          <w:w w:val="99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034D5A">
        <w:rPr>
          <w:rFonts w:asciiTheme="minorHAnsi" w:eastAsia="Calibri" w:hAnsiTheme="minorHAnsi" w:cstheme="minorHAnsi"/>
          <w:b/>
          <w:spacing w:val="-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NALYS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034D5A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034D5A">
        <w:rPr>
          <w:rFonts w:asciiTheme="minorHAnsi" w:eastAsia="Calibri" w:hAnsiTheme="minorHAnsi" w:cstheme="minorHAnsi"/>
          <w:b/>
          <w:spacing w:val="-1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pacing w:val="-2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RO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J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 </w:t>
      </w:r>
      <w:r w:rsidRPr="00034D5A">
        <w:rPr>
          <w:rFonts w:asciiTheme="minorHAnsi" w:eastAsia="Calibri" w:hAnsiTheme="minorHAnsi" w:cstheme="minorHAnsi"/>
          <w:b/>
          <w:spacing w:val="-1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pacing w:val="-2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ANA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40"/>
          <w:w w:val="99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w w:val="99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</w:p>
    <w:p w14:paraId="57043DBC" w14:textId="32AF84E6" w:rsidR="004062BA" w:rsidRPr="00034D5A" w:rsidRDefault="00C52A00" w:rsidP="00034D5A">
      <w:pPr>
        <w:spacing w:before="2"/>
        <w:ind w:left="998" w:right="9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HA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GE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AGEMENT </w:t>
      </w:r>
      <w:r w:rsidRPr="00034D5A">
        <w:rPr>
          <w:rFonts w:asciiTheme="minorHAnsi" w:hAnsiTheme="minorHAnsi" w:cstheme="minorHAnsi"/>
          <w:color w:val="632422"/>
          <w:spacing w:val="-1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ATABASE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AGEMENT </w:t>
      </w:r>
      <w:r w:rsidRPr="00034D5A">
        <w:rPr>
          <w:rFonts w:asciiTheme="minorHAnsi" w:hAnsiTheme="minorHAnsi" w:cstheme="minorHAnsi"/>
          <w:color w:val="632422"/>
          <w:spacing w:val="-1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ECHNICAL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ONTACT </w:t>
      </w:r>
      <w:r w:rsidRPr="00034D5A">
        <w:rPr>
          <w:rFonts w:asciiTheme="minorHAnsi" w:hAnsiTheme="minorHAnsi" w:cstheme="minorHAnsi"/>
          <w:color w:val="632422"/>
          <w:spacing w:val="-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IGH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ROFILE </w:t>
      </w:r>
      <w:r w:rsidRPr="00034D5A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ROJ</w:t>
      </w:r>
      <w:r w:rsidRPr="00034D5A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CTS</w:t>
      </w:r>
    </w:p>
    <w:p w14:paraId="58C1416B" w14:textId="769A685A" w:rsidR="004062BA" w:rsidRPr="00034D5A" w:rsidRDefault="00C52A00" w:rsidP="00034D5A">
      <w:pPr>
        <w:tabs>
          <w:tab w:val="left" w:pos="500"/>
        </w:tabs>
        <w:ind w:left="508" w:right="11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color w:val="4A442A"/>
          <w:spacing w:val="-158"/>
          <w:sz w:val="22"/>
          <w:szCs w:val="22"/>
        </w:rPr>
        <w:t xml:space="preserve"> </w:t>
      </w:r>
      <w:r w:rsidRPr="00034D5A">
        <w:rPr>
          <w:rFonts w:asciiTheme="minorHAnsi" w:hAnsiTheme="minorHAnsi" w:cstheme="minorHAnsi"/>
          <w:color w:val="4A442A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Experie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ced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knowledg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able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Business</w:t>
      </w:r>
      <w:r w:rsidRPr="00034D5A">
        <w:rPr>
          <w:rFonts w:asciiTheme="minorHAnsi" w:eastAsia="Calibr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Analyst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roject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nag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with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demonstrated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tr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ac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k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record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color w:val="000000"/>
          <w:spacing w:val="3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leading tactical</w:t>
      </w:r>
      <w:r w:rsidRPr="00034D5A">
        <w:rPr>
          <w:rFonts w:asciiTheme="minorHAnsi" w:eastAsia="Calibr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pla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ning,</w:t>
      </w:r>
      <w:r w:rsidRPr="00034D5A">
        <w:rPr>
          <w:rFonts w:asciiTheme="minorHAnsi" w:eastAsia="Calibr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ch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duli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proje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prioritization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strategies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for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gh</w:t>
      </w:r>
      <w:r w:rsidRPr="00034D5A">
        <w:rPr>
          <w:rFonts w:asciiTheme="minorHAnsi" w:eastAsia="Calibr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profile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initiatives,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with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cused</w:t>
      </w:r>
      <w:r w:rsidRPr="00034D5A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x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peri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nce</w:t>
      </w:r>
      <w:r w:rsidRPr="00034D5A">
        <w:rPr>
          <w:rFonts w:asciiTheme="minorHAnsi" w:eastAsia="Calibri" w:hAnsiTheme="minorHAnsi" w:cstheme="minorHAnsi"/>
          <w:color w:val="000000"/>
          <w:spacing w:val="2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in the areas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of Business Intelligence, D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Ana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ysis,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and Repo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ting.</w:t>
      </w:r>
    </w:p>
    <w:p w14:paraId="08F783D6" w14:textId="77777777" w:rsidR="004062BA" w:rsidRPr="00034D5A" w:rsidRDefault="00C52A00" w:rsidP="00034D5A">
      <w:pPr>
        <w:tabs>
          <w:tab w:val="left" w:pos="500"/>
        </w:tabs>
        <w:spacing w:before="60"/>
        <w:ind w:left="508" w:right="11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color w:val="4A442A"/>
          <w:spacing w:val="-158"/>
          <w:sz w:val="22"/>
          <w:szCs w:val="22"/>
        </w:rPr>
        <w:t xml:space="preserve"> </w:t>
      </w:r>
      <w:r w:rsidRPr="00034D5A">
        <w:rPr>
          <w:rFonts w:asciiTheme="minorHAnsi" w:hAnsiTheme="minorHAnsi" w:cstheme="minorHAnsi"/>
          <w:color w:val="4A442A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Actively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seeks</w:t>
      </w:r>
      <w:r w:rsidRPr="00034D5A">
        <w:rPr>
          <w:rFonts w:asciiTheme="minorHAnsi" w:eastAsia="Calibr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ntrib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te</w:t>
      </w:r>
      <w:r w:rsidRPr="00034D5A">
        <w:rPr>
          <w:rFonts w:asciiTheme="minorHAnsi" w:eastAsia="Calibr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expertise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v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leadership,</w:t>
      </w:r>
      <w:r w:rsidRPr="00034D5A">
        <w:rPr>
          <w:rFonts w:asciiTheme="minorHAnsi" w:eastAsia="Calibr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proje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oversight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training</w:t>
      </w:r>
      <w:r w:rsidRPr="00034D5A">
        <w:rPr>
          <w:rFonts w:asciiTheme="minorHAnsi" w:eastAsia="Calibri" w:hAnsiTheme="minorHAnsi" w:cstheme="minorHAnsi"/>
          <w:color w:val="000000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aid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velopment</w:t>
      </w:r>
      <w:r w:rsidRPr="00034D5A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ward optimizing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goals of 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world‐class organi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z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ation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in a management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role.</w:t>
      </w:r>
    </w:p>
    <w:p w14:paraId="1A8953AE" w14:textId="77777777" w:rsidR="004062BA" w:rsidRPr="00034D5A" w:rsidRDefault="00C52A00" w:rsidP="00034D5A">
      <w:pPr>
        <w:tabs>
          <w:tab w:val="left" w:pos="500"/>
        </w:tabs>
        <w:spacing w:before="62"/>
        <w:ind w:left="508" w:right="11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color w:val="4A442A"/>
          <w:spacing w:val="-158"/>
          <w:sz w:val="22"/>
          <w:szCs w:val="22"/>
        </w:rPr>
        <w:t xml:space="preserve"> </w:t>
      </w:r>
      <w:r w:rsidRPr="00034D5A">
        <w:rPr>
          <w:rFonts w:asciiTheme="minorHAnsi" w:hAnsiTheme="minorHAnsi" w:cstheme="minorHAnsi"/>
          <w:color w:val="4A442A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Decisive </w:t>
      </w:r>
      <w:r w:rsidRPr="00034D5A">
        <w:rPr>
          <w:rFonts w:asciiTheme="minorHAnsi" w:eastAsia="Calibr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and </w:t>
      </w:r>
      <w:r w:rsidRPr="00034D5A">
        <w:rPr>
          <w:rFonts w:asciiTheme="minorHAnsi" w:eastAsia="Calibr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straightforwa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with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proven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track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record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identifying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nd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oc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umenti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034D5A">
        <w:rPr>
          <w:rFonts w:asciiTheme="minorHAnsi" w:eastAsia="Calibr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ing‐edge </w:t>
      </w:r>
      <w:r w:rsidRPr="00034D5A">
        <w:rPr>
          <w:rFonts w:asciiTheme="minorHAnsi" w:eastAsia="Calibr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pro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ess improvements for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high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‐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profile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employers, with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ability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tr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nslate complex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pts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for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audiences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levels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and tec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nical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un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de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rstandi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215BF0C3" w14:textId="32E30529" w:rsidR="004062BA" w:rsidRPr="00034D5A" w:rsidRDefault="00C52A00" w:rsidP="00034D5A">
      <w:pPr>
        <w:tabs>
          <w:tab w:val="left" w:pos="500"/>
        </w:tabs>
        <w:spacing w:before="59"/>
        <w:ind w:left="508" w:right="11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color w:val="4A442A"/>
          <w:spacing w:val="-158"/>
          <w:sz w:val="22"/>
          <w:szCs w:val="22"/>
        </w:rPr>
        <w:t xml:space="preserve"> </w:t>
      </w:r>
      <w:r w:rsidRPr="00034D5A">
        <w:rPr>
          <w:rFonts w:asciiTheme="minorHAnsi" w:hAnsiTheme="minorHAnsi" w:cstheme="minorHAnsi"/>
          <w:color w:val="4A442A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Stro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knowl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dge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of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cal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implementations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and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upgrades,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Q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ocesses,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migration,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 </w:t>
      </w:r>
      <w:r w:rsidRPr="00034D5A">
        <w:rPr>
          <w:rFonts w:asciiTheme="minorHAnsi" w:eastAsia="Calibri" w:hAnsiTheme="minorHAnsi" w:cstheme="minorHAnsi"/>
          <w:color w:val="000000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ge </w:t>
      </w:r>
      <w:r w:rsidRPr="00034D5A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request management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deadline‐dr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ven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environm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nts;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adv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nc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expertise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facets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of dat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base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management,</w:t>
      </w:r>
      <w:r w:rsidRPr="00034D5A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cludi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data mining, ana</w:t>
      </w:r>
      <w:r w:rsidRPr="00034D5A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ysis,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repo</w:t>
      </w:r>
      <w:r w:rsidRPr="00034D5A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color w:val="000000"/>
          <w:sz w:val="22"/>
          <w:szCs w:val="22"/>
        </w:rPr>
        <w:t>ting.</w:t>
      </w:r>
    </w:p>
    <w:p w14:paraId="5F30254E" w14:textId="77777777" w:rsidR="004062BA" w:rsidRPr="00034D5A" w:rsidRDefault="004062BA" w:rsidP="00034D5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5141194" w14:textId="77777777" w:rsidR="004062BA" w:rsidRPr="00034D5A" w:rsidRDefault="00C52A00" w:rsidP="00034D5A">
      <w:pPr>
        <w:ind w:left="3428" w:right="3490"/>
        <w:jc w:val="center"/>
        <w:rPr>
          <w:rFonts w:asciiTheme="minorHAnsi" w:eastAsia="Webdings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color w:val="632422"/>
          <w:sz w:val="22"/>
          <w:szCs w:val="22"/>
        </w:rPr>
        <w:t xml:space="preserve"> </w:t>
      </w:r>
      <w:r w:rsidRPr="00034D5A">
        <w:rPr>
          <w:rFonts w:asciiTheme="minorHAnsi" w:hAnsiTheme="minorHAnsi" w:cstheme="minorHAnsi"/>
          <w:color w:val="632422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color w:val="000000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E  </w:t>
      </w:r>
      <w:r w:rsidRPr="00034D5A">
        <w:rPr>
          <w:rFonts w:asciiTheme="minorHAnsi" w:eastAsia="Calibri" w:hAnsiTheme="minorHAnsi" w:cstheme="minorHAnsi"/>
          <w:b/>
          <w:color w:val="000000"/>
          <w:spacing w:val="3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color w:val="000000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 xml:space="preserve"> N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 </w:t>
      </w:r>
      <w:r w:rsidRPr="00034D5A">
        <w:rPr>
          <w:rFonts w:asciiTheme="minorHAnsi" w:eastAsia="Calibri" w:hAnsiTheme="minorHAnsi" w:cstheme="minorHAnsi"/>
          <w:b/>
          <w:color w:val="000000"/>
          <w:spacing w:val="34"/>
          <w:sz w:val="22"/>
          <w:szCs w:val="22"/>
        </w:rPr>
        <w:t xml:space="preserve"> </w:t>
      </w:r>
    </w:p>
    <w:p w14:paraId="7DF33859" w14:textId="77777777" w:rsidR="004062BA" w:rsidRPr="00034D5A" w:rsidRDefault="004062BA" w:rsidP="00034D5A">
      <w:pPr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10444" w:type="dxa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"/>
        <w:gridCol w:w="4236"/>
        <w:gridCol w:w="1316"/>
        <w:gridCol w:w="4605"/>
      </w:tblGrid>
      <w:tr w:rsidR="004062BA" w:rsidRPr="00034D5A" w14:paraId="097D7877" w14:textId="77777777" w:rsidTr="00034D5A">
        <w:trPr>
          <w:trHeight w:hRule="exact" w:val="505"/>
        </w:trPr>
        <w:tc>
          <w:tcPr>
            <w:tcW w:w="287" w:type="dxa"/>
          </w:tcPr>
          <w:p w14:paraId="76C5A983" w14:textId="77777777" w:rsidR="004062BA" w:rsidRPr="00034D5A" w:rsidRDefault="004062BA" w:rsidP="00034D5A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4F81C" w14:textId="77777777" w:rsidR="004062BA" w:rsidRPr="00034D5A" w:rsidRDefault="004062BA" w:rsidP="00034D5A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36" w:type="dxa"/>
          </w:tcPr>
          <w:p w14:paraId="11AF04D8" w14:textId="77777777" w:rsidR="004062BA" w:rsidRPr="00034D5A" w:rsidRDefault="004062BA" w:rsidP="00034D5A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598E91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High Profile P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oject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ag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1316" w:type="dxa"/>
          </w:tcPr>
          <w:p w14:paraId="40BEF7B7" w14:textId="77777777" w:rsidR="004062BA" w:rsidRPr="00034D5A" w:rsidRDefault="004062BA" w:rsidP="00034D5A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1F34F" w14:textId="77777777" w:rsidR="004062BA" w:rsidRPr="00034D5A" w:rsidRDefault="004062BA" w:rsidP="00034D5A">
            <w:pPr>
              <w:ind w:right="117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C5007A7" w14:textId="77777777" w:rsidR="004062BA" w:rsidRPr="00034D5A" w:rsidRDefault="004062BA" w:rsidP="00034D5A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423F26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Reviewing Re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ords for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034D5A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034D5A">
              <w:rPr>
                <w:rFonts w:asciiTheme="minorHAnsi" w:eastAsia="Calibri" w:hAnsiTheme="minorHAnsi" w:cstheme="minorHAnsi"/>
                <w:sz w:val="22"/>
                <w:szCs w:val="22"/>
              </w:rPr>
              <w:t>acy</w:t>
            </w:r>
          </w:p>
        </w:tc>
      </w:tr>
      <w:tr w:rsidR="004062BA" w:rsidRPr="00034D5A" w14:paraId="76787B3D" w14:textId="77777777" w:rsidTr="00034D5A">
        <w:trPr>
          <w:trHeight w:hRule="exact" w:val="280"/>
        </w:trPr>
        <w:tc>
          <w:tcPr>
            <w:tcW w:w="287" w:type="dxa"/>
          </w:tcPr>
          <w:p w14:paraId="2D8310D3" w14:textId="77777777" w:rsidR="004062BA" w:rsidRPr="00034D5A" w:rsidRDefault="004062BA" w:rsidP="00034D5A">
            <w:pPr>
              <w:spacing w:before="28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36" w:type="dxa"/>
          </w:tcPr>
          <w:p w14:paraId="18292CD8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Training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New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Business Analysts</w:t>
            </w:r>
          </w:p>
        </w:tc>
        <w:tc>
          <w:tcPr>
            <w:tcW w:w="1316" w:type="dxa"/>
          </w:tcPr>
          <w:p w14:paraId="7EAA2B2A" w14:textId="77777777" w:rsidR="004062BA" w:rsidRPr="00034D5A" w:rsidRDefault="004062BA" w:rsidP="00034D5A">
            <w:pPr>
              <w:spacing w:before="28"/>
              <w:ind w:right="117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6146DC26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Change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ag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ement</w:t>
            </w:r>
          </w:p>
        </w:tc>
      </w:tr>
      <w:tr w:rsidR="004062BA" w:rsidRPr="00034D5A" w14:paraId="53B0D06A" w14:textId="77777777" w:rsidTr="00034D5A">
        <w:trPr>
          <w:trHeight w:hRule="exact" w:val="280"/>
        </w:trPr>
        <w:tc>
          <w:tcPr>
            <w:tcW w:w="287" w:type="dxa"/>
          </w:tcPr>
          <w:p w14:paraId="071CC069" w14:textId="77777777" w:rsidR="004062BA" w:rsidRPr="00034D5A" w:rsidRDefault="004062BA" w:rsidP="00034D5A">
            <w:pPr>
              <w:spacing w:before="28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36" w:type="dxa"/>
          </w:tcPr>
          <w:p w14:paraId="750E2953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Serving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IT </w:t>
            </w:r>
            <w:r w:rsidRPr="00034D5A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P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oint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of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Cont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</w:p>
        </w:tc>
        <w:tc>
          <w:tcPr>
            <w:tcW w:w="1316" w:type="dxa"/>
          </w:tcPr>
          <w:p w14:paraId="3B54434C" w14:textId="77777777" w:rsidR="004062BA" w:rsidRPr="00034D5A" w:rsidRDefault="004062BA" w:rsidP="00034D5A">
            <w:pPr>
              <w:spacing w:before="28"/>
              <w:ind w:right="117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AA6950D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Fo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used Expe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tise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Payroll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and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Tax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Sys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te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ms</w:t>
            </w:r>
          </w:p>
        </w:tc>
      </w:tr>
      <w:tr w:rsidR="004062BA" w:rsidRPr="00034D5A" w14:paraId="4B19F8B6" w14:textId="77777777" w:rsidTr="00034D5A">
        <w:trPr>
          <w:trHeight w:hRule="exact" w:val="280"/>
        </w:trPr>
        <w:tc>
          <w:tcPr>
            <w:tcW w:w="287" w:type="dxa"/>
          </w:tcPr>
          <w:p w14:paraId="4138514B" w14:textId="77777777" w:rsidR="004062BA" w:rsidRPr="00034D5A" w:rsidRDefault="004062BA" w:rsidP="00034D5A">
            <w:pPr>
              <w:spacing w:before="28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36" w:type="dxa"/>
          </w:tcPr>
          <w:p w14:paraId="28937B78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Developing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and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ging D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tabases</w:t>
            </w:r>
          </w:p>
        </w:tc>
        <w:tc>
          <w:tcPr>
            <w:tcW w:w="1316" w:type="dxa"/>
          </w:tcPr>
          <w:p w14:paraId="3CF48089" w14:textId="77777777" w:rsidR="004062BA" w:rsidRPr="00034D5A" w:rsidRDefault="004062BA" w:rsidP="00034D5A">
            <w:pPr>
              <w:spacing w:before="28"/>
              <w:ind w:right="117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AF3EEB9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Developing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Exec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ting Process Improvements</w:t>
            </w:r>
          </w:p>
        </w:tc>
      </w:tr>
      <w:tr w:rsidR="004062BA" w:rsidRPr="00034D5A" w14:paraId="0E2E2B83" w14:textId="77777777" w:rsidTr="00034D5A">
        <w:trPr>
          <w:trHeight w:hRule="exact" w:val="370"/>
        </w:trPr>
        <w:tc>
          <w:tcPr>
            <w:tcW w:w="287" w:type="dxa"/>
          </w:tcPr>
          <w:p w14:paraId="3E673F3A" w14:textId="77777777" w:rsidR="004062BA" w:rsidRPr="00034D5A" w:rsidRDefault="004062BA" w:rsidP="00034D5A">
            <w:pPr>
              <w:spacing w:before="28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236" w:type="dxa"/>
          </w:tcPr>
          <w:p w14:paraId="19F15722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Data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Mini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g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, Analysis,</w:t>
            </w:r>
            <w:r w:rsidRPr="00034D5A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nd R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porting</w:t>
            </w:r>
          </w:p>
        </w:tc>
        <w:tc>
          <w:tcPr>
            <w:tcW w:w="1316" w:type="dxa"/>
          </w:tcPr>
          <w:p w14:paraId="5AA87CA1" w14:textId="77777777" w:rsidR="004062BA" w:rsidRPr="00034D5A" w:rsidRDefault="004062BA" w:rsidP="00034D5A">
            <w:pPr>
              <w:spacing w:before="28"/>
              <w:ind w:right="117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CC21F0F" w14:textId="77777777" w:rsidR="004062BA" w:rsidRPr="00034D5A" w:rsidRDefault="00C52A00" w:rsidP="00034D5A">
            <w:pPr>
              <w:ind w:left="11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Expertise in</w:t>
            </w:r>
            <w:r w:rsidRPr="00034D5A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034D5A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Business Intelligence</w:t>
            </w:r>
          </w:p>
        </w:tc>
      </w:tr>
    </w:tbl>
    <w:p w14:paraId="1C4808C0" w14:textId="77777777" w:rsidR="004062BA" w:rsidRPr="00034D5A" w:rsidRDefault="004062BA" w:rsidP="00034D5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1CE50B" w14:textId="79865699" w:rsidR="004062BA" w:rsidRPr="00034D5A" w:rsidRDefault="00034D5A" w:rsidP="00034D5A">
      <w:pPr>
        <w:spacing w:before="75"/>
        <w:ind w:left="699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spacing w:val="17"/>
          <w:sz w:val="22"/>
          <w:szCs w:val="22"/>
        </w:rPr>
        <w:t>P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R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O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F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E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S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S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I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O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N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A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L  </w:t>
      </w:r>
      <w:r w:rsidR="00C52A00" w:rsidRPr="00034D5A">
        <w:rPr>
          <w:rFonts w:asciiTheme="minorHAnsi" w:eastAsia="Calibri" w:hAnsiTheme="minorHAnsi" w:cstheme="minorHAnsi"/>
          <w:b/>
          <w:spacing w:val="33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="00C52A00" w:rsidRPr="00034D5A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X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P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E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R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I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E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pacing w:val="17"/>
          <w:sz w:val="22"/>
          <w:szCs w:val="22"/>
        </w:rPr>
        <w:t>N</w:t>
      </w:r>
      <w:r w:rsidR="00C52A00"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="00C52A00" w:rsidRPr="00034D5A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="00C52A00" w:rsidRPr="00034D5A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E8BBFE6" w14:textId="77777777" w:rsidR="004062BA" w:rsidRPr="00034D5A" w:rsidRDefault="00C52A00" w:rsidP="00034D5A">
      <w:pPr>
        <w:ind w:left="699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10 to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Pres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t: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ologi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s, Gr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burg,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PA –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Global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obil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y Tax B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Analyst</w:t>
      </w:r>
    </w:p>
    <w:p w14:paraId="724D996B" w14:textId="44587140" w:rsidR="004062BA" w:rsidRPr="00034D5A" w:rsidRDefault="00C52A00" w:rsidP="00034D5A">
      <w:pPr>
        <w:spacing w:before="39"/>
        <w:ind w:left="508" w:right="11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Fulfill  a  key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role  leading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the  management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of  8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propr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etary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aba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es  to  empower  data  mining,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analysis,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nd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report generati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Global  Mobility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Tax  division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multibillion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dollar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manuf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cturer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hig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‐technology 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z w:val="22"/>
          <w:szCs w:val="22"/>
        </w:rPr>
        <w:t>rodu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 numerous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as. 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Serves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sole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hnology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nt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ct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tax,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payroll,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cc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unti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team,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meeting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 challenge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 directi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ha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z w:val="22"/>
          <w:szCs w:val="22"/>
        </w:rPr>
        <w:t>an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gem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nt initiatives involving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software and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hno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>ogy 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ploym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nts and </w:t>
      </w:r>
      <w:r w:rsidRPr="00034D5A">
        <w:rPr>
          <w:rFonts w:asciiTheme="minorHAnsi" w:eastAsia="Calibri" w:hAnsiTheme="minorHAnsi" w:cstheme="minorHAnsi"/>
          <w:sz w:val="22"/>
          <w:szCs w:val="22"/>
        </w:rPr>
        <w:t>upgrades.</w:t>
      </w:r>
    </w:p>
    <w:p w14:paraId="260386EC" w14:textId="46A8A890" w:rsidR="004062BA" w:rsidRPr="00034D5A" w:rsidRDefault="00C52A00" w:rsidP="00034D5A">
      <w:pPr>
        <w:tabs>
          <w:tab w:val="left" w:pos="500"/>
        </w:tabs>
        <w:spacing w:before="59"/>
        <w:ind w:left="508" w:right="11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Provides prompt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response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inquiries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from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international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employees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corre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ponds</w:t>
      </w:r>
      <w:r w:rsidRPr="00034D5A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with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tax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vendors</w:t>
      </w:r>
      <w:r w:rsidRPr="00034D5A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(E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nst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&amp;Y</w:t>
      </w:r>
      <w:r w:rsidRPr="00034D5A">
        <w:rPr>
          <w:rFonts w:asciiTheme="minorHAnsi" w:eastAsia="Calibri" w:hAnsiTheme="minorHAnsi" w:cstheme="minorHAnsi"/>
          <w:sz w:val="22"/>
          <w:szCs w:val="22"/>
        </w:rPr>
        <w:t>oun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z w:val="22"/>
          <w:szCs w:val="22"/>
        </w:rPr>
        <w:t>, KPMG,</w:t>
      </w:r>
      <w:r w:rsidRPr="00034D5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Deloitte,</w:t>
      </w:r>
      <w:r w:rsidRPr="00034D5A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PwC) 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garding</w:t>
      </w:r>
      <w:r w:rsidRPr="00034D5A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repo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ting</w:t>
      </w:r>
      <w:r w:rsidRPr="00034D5A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ax</w:t>
      </w:r>
      <w:r w:rsidRPr="00034D5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info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mation</w:t>
      </w:r>
      <w:r w:rsidRPr="00034D5A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requests; 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han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>e issues</w:t>
      </w:r>
      <w:r w:rsidRPr="00034D5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related</w:t>
      </w:r>
      <w:r w:rsidRPr="00034D5A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approximately</w:t>
      </w:r>
      <w:r w:rsidRPr="00034D5A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7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0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international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mployees</w:t>
      </w:r>
      <w:r w:rsidRPr="00034D5A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034D5A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executives</w:t>
      </w:r>
      <w:r w:rsidRPr="00034D5A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working</w:t>
      </w:r>
      <w:r w:rsidRPr="00034D5A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der</w:t>
      </w:r>
    </w:p>
    <w:p w14:paraId="69092B97" w14:textId="77777777" w:rsidR="004062BA" w:rsidRDefault="00C52A00" w:rsidP="00034D5A">
      <w:pPr>
        <w:spacing w:before="2"/>
        <w:ind w:left="508"/>
        <w:rPr>
          <w:rFonts w:asciiTheme="minorHAnsi" w:eastAsia="Calibri" w:hAnsiTheme="minorHAnsi" w:cstheme="minorHAnsi"/>
          <w:position w:val="-4"/>
          <w:sz w:val="22"/>
          <w:szCs w:val="22"/>
        </w:rPr>
      </w:pP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multiple</w:t>
      </w:r>
      <w:r w:rsidRPr="00034D5A">
        <w:rPr>
          <w:rFonts w:asciiTheme="minorHAnsi" w:eastAsia="Calibri" w:hAnsiTheme="minorHAnsi" w:cstheme="minorHAnsi"/>
          <w:spacing w:val="28"/>
          <w:position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subs</w:t>
      </w:r>
      <w:r w:rsidRPr="00034D5A">
        <w:rPr>
          <w:rFonts w:asciiTheme="minorHAnsi" w:eastAsia="Calibri" w:hAnsiTheme="minorHAnsi" w:cstheme="minorHAnsi"/>
          <w:spacing w:val="-2"/>
          <w:position w:val="-4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diaries</w:t>
      </w:r>
      <w:r w:rsidRPr="00034D5A">
        <w:rPr>
          <w:rFonts w:asciiTheme="minorHAnsi" w:eastAsia="Calibri" w:hAnsiTheme="minorHAnsi" w:cstheme="minorHAnsi"/>
          <w:spacing w:val="28"/>
          <w:position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28"/>
          <w:position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United</w:t>
      </w:r>
      <w:r w:rsidRPr="00034D5A">
        <w:rPr>
          <w:rFonts w:asciiTheme="minorHAnsi" w:eastAsia="Calibri" w:hAnsiTheme="minorHAnsi" w:cstheme="minorHAnsi"/>
          <w:spacing w:val="28"/>
          <w:position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Te</w:t>
      </w:r>
      <w:r w:rsidRPr="00034D5A">
        <w:rPr>
          <w:rFonts w:asciiTheme="minorHAnsi" w:eastAsia="Calibri" w:hAnsiTheme="minorHAnsi" w:cstheme="minorHAnsi"/>
          <w:spacing w:val="-1"/>
          <w:position w:val="-4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hnol</w:t>
      </w:r>
      <w:r w:rsidRPr="00034D5A">
        <w:rPr>
          <w:rFonts w:asciiTheme="minorHAnsi" w:eastAsia="Calibri" w:hAnsiTheme="minorHAnsi" w:cstheme="minorHAnsi"/>
          <w:spacing w:val="-2"/>
          <w:position w:val="-4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 xml:space="preserve">gies, </w:t>
      </w:r>
      <w:r w:rsidRPr="00034D5A">
        <w:rPr>
          <w:rFonts w:asciiTheme="minorHAnsi" w:eastAsia="Calibri" w:hAnsiTheme="minorHAnsi" w:cstheme="minorHAnsi"/>
          <w:spacing w:val="29"/>
          <w:position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pacing w:val="-1"/>
          <w:position w:val="-4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clud</w:t>
      </w:r>
      <w:r w:rsidRPr="00034D5A">
        <w:rPr>
          <w:rFonts w:asciiTheme="minorHAnsi" w:eastAsia="Calibri" w:hAnsiTheme="minorHAnsi" w:cstheme="minorHAnsi"/>
          <w:spacing w:val="-2"/>
          <w:position w:val="-4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pacing w:val="-1"/>
          <w:position w:val="-4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position w:val="-4"/>
          <w:sz w:val="22"/>
          <w:szCs w:val="22"/>
        </w:rPr>
        <w:t>g</w:t>
      </w:r>
    </w:p>
    <w:p w14:paraId="0DB0EC7C" w14:textId="77777777" w:rsidR="00034D5A" w:rsidRDefault="00034D5A" w:rsidP="00034D5A">
      <w:pPr>
        <w:spacing w:before="2"/>
        <w:ind w:left="508"/>
        <w:rPr>
          <w:rFonts w:asciiTheme="minorHAnsi" w:eastAsia="Calibri" w:hAnsiTheme="minorHAnsi" w:cstheme="minorHAnsi"/>
          <w:position w:val="-4"/>
          <w:sz w:val="22"/>
          <w:szCs w:val="22"/>
        </w:rPr>
      </w:pPr>
    </w:p>
    <w:p w14:paraId="705BD8AF" w14:textId="1FDA1DAB" w:rsidR="00034D5A" w:rsidRPr="00034D5A" w:rsidRDefault="00034D5A" w:rsidP="00034D5A">
      <w:pPr>
        <w:spacing w:before="2"/>
        <w:ind w:left="508"/>
        <w:rPr>
          <w:rFonts w:asciiTheme="minorHAnsi" w:eastAsia="Calibri" w:hAnsiTheme="minorHAnsi" w:cstheme="minorHAnsi"/>
          <w:sz w:val="22"/>
          <w:szCs w:val="22"/>
        </w:rPr>
        <w:sectPr w:rsidR="00034D5A" w:rsidRPr="00034D5A">
          <w:headerReference w:type="default" r:id="rId7"/>
          <w:pgSz w:w="12240" w:h="15840"/>
          <w:pgMar w:top="2120" w:right="860" w:bottom="280" w:left="860" w:header="1289" w:footer="0" w:gutter="0"/>
          <w:cols w:space="720"/>
        </w:sectPr>
      </w:pPr>
    </w:p>
    <w:p w14:paraId="0E94A052" w14:textId="77777777" w:rsidR="004062BA" w:rsidRPr="00034D5A" w:rsidRDefault="00C52A00" w:rsidP="00034D5A">
      <w:pPr>
        <w:spacing w:before="53"/>
        <w:ind w:left="508" w:right="-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2           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processing,             relocation,            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usin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z w:val="22"/>
          <w:szCs w:val="22"/>
        </w:rPr>
        <w:t>, imput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income,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tax  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equalizations  </w:t>
      </w:r>
      <w:r w:rsidRPr="00034D5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international tax c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nce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ns.</w:t>
      </w:r>
    </w:p>
    <w:p w14:paraId="76D72F3F" w14:textId="77777777" w:rsidR="004062BA" w:rsidRPr="00034D5A" w:rsidRDefault="00C52A00" w:rsidP="00034D5A">
      <w:pPr>
        <w:tabs>
          <w:tab w:val="left" w:pos="500"/>
        </w:tabs>
        <w:spacing w:before="61"/>
        <w:ind w:left="508" w:right="-3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Served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</w:t>
      </w:r>
      <w:r w:rsidRPr="00034D5A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</w:t>
      </w:r>
      <w:r w:rsidRPr="00034D5A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archit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ct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method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ca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>culate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xes </w:t>
      </w:r>
      <w:r w:rsidRPr="00034D5A">
        <w:rPr>
          <w:rFonts w:asciiTheme="minorHAnsi" w:eastAsia="Calibri" w:hAnsiTheme="minorHAnsi" w:cstheme="minorHAnsi"/>
          <w:sz w:val="22"/>
          <w:szCs w:val="22"/>
        </w:rPr>
        <w:t>within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034D5A">
        <w:rPr>
          <w:rFonts w:asciiTheme="minorHAnsi" w:eastAsia="Calibri" w:hAnsiTheme="minorHAnsi" w:cstheme="minorHAnsi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payroll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system,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eliminating the need to use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separate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payroll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system;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led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 migration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of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payroll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system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platforms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without 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compromising 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the level of service to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 gl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bal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034D5A">
        <w:rPr>
          <w:rFonts w:asciiTheme="minorHAnsi" w:eastAsia="Calibri" w:hAnsiTheme="minorHAnsi" w:cstheme="minorHAnsi"/>
          <w:sz w:val="22"/>
          <w:szCs w:val="22"/>
        </w:rPr>
        <w:t>plo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z w:val="22"/>
          <w:szCs w:val="22"/>
        </w:rPr>
        <w:t>ee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base.</w:t>
      </w:r>
    </w:p>
    <w:p w14:paraId="383C6C56" w14:textId="77777777" w:rsidR="004062BA" w:rsidRPr="00034D5A" w:rsidRDefault="00C52A00" w:rsidP="00034D5A">
      <w:pPr>
        <w:tabs>
          <w:tab w:val="left" w:pos="500"/>
        </w:tabs>
        <w:spacing w:before="60"/>
        <w:ind w:left="508" w:right="-3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Captur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034D5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k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y  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gains  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in  </w:t>
      </w:r>
      <w:r w:rsidRPr="00034D5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iciency,  </w:t>
      </w:r>
      <w:r w:rsidRPr="00034D5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034D5A">
        <w:rPr>
          <w:rFonts w:asciiTheme="minorHAnsi" w:eastAsia="Calibri" w:hAnsiTheme="minorHAnsi" w:cstheme="minorHAnsi"/>
          <w:sz w:val="22"/>
          <w:szCs w:val="22"/>
        </w:rPr>
        <w:t>uctivit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,  </w:t>
      </w:r>
      <w:r w:rsidRPr="00034D5A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 effectiveness through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creation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tabases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that eliminated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traditional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manua</w:t>
      </w:r>
      <w:r w:rsidRPr="00034D5A">
        <w:rPr>
          <w:rFonts w:asciiTheme="minorHAnsi" w:eastAsia="Calibri" w:hAnsiTheme="minorHAnsi" w:cstheme="minorHAnsi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paper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‐</w:t>
      </w:r>
      <w:r w:rsidRPr="00034D5A">
        <w:rPr>
          <w:rFonts w:asciiTheme="minorHAnsi" w:eastAsia="Calibri" w:hAnsiTheme="minorHAnsi" w:cstheme="minorHAnsi"/>
          <w:sz w:val="22"/>
          <w:szCs w:val="22"/>
        </w:rPr>
        <w:t>based processes.</w:t>
      </w:r>
    </w:p>
    <w:p w14:paraId="0115012D" w14:textId="77777777" w:rsidR="004062BA" w:rsidRPr="00034D5A" w:rsidRDefault="00C52A00" w:rsidP="00034D5A">
      <w:pPr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br w:type="column"/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lastRenderedPageBreak/>
        <w:t>“This</w:t>
      </w:r>
      <w:r w:rsidRPr="00034D5A">
        <w:rPr>
          <w:rFonts w:asciiTheme="minorHAnsi" w:eastAsia="Calibri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wa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challenging</w:t>
      </w:r>
      <w:r w:rsidRPr="00034D5A">
        <w:rPr>
          <w:rFonts w:asciiTheme="minorHAnsi" w:eastAsia="Calibri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year</w:t>
      </w:r>
      <w:r w:rsidRPr="00034D5A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for</w:t>
      </w:r>
      <w:r w:rsidRPr="00034D5A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Gl</w:t>
      </w:r>
      <w:r w:rsidRPr="00034D5A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bal</w:t>
      </w:r>
      <w:r w:rsidRPr="00034D5A">
        <w:rPr>
          <w:rFonts w:asciiTheme="minorHAnsi" w:eastAsia="Calibri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Mobil</w:t>
      </w:r>
      <w:r w:rsidRPr="00034D5A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i/>
          <w:position w:val="1"/>
          <w:sz w:val="22"/>
          <w:szCs w:val="22"/>
        </w:rPr>
        <w:t>ty</w:t>
      </w:r>
    </w:p>
    <w:p w14:paraId="1DDADE56" w14:textId="77777777" w:rsidR="004062BA" w:rsidRPr="00034D5A" w:rsidRDefault="00C52A00" w:rsidP="00034D5A">
      <w:pPr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i/>
          <w:sz w:val="22"/>
          <w:szCs w:val="22"/>
        </w:rPr>
        <w:t>Tax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Team</w:t>
      </w:r>
      <w:r w:rsidRPr="00034D5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i/>
          <w:spacing w:val="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gnifica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ch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nges</w:t>
      </w:r>
      <w:r w:rsidRPr="00034D5A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in</w:t>
      </w:r>
    </w:p>
    <w:p w14:paraId="70904B8D" w14:textId="77777777" w:rsidR="004062BA" w:rsidRPr="00034D5A" w:rsidRDefault="00C52A00" w:rsidP="00034D5A">
      <w:pPr>
        <w:ind w:right="540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i/>
          <w:sz w:val="22"/>
          <w:szCs w:val="22"/>
        </w:rPr>
        <w:t>terms</w:t>
      </w:r>
      <w:r w:rsidRPr="00034D5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members</w:t>
      </w:r>
      <w:r w:rsidRPr="00034D5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wel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suppliers.</w:t>
      </w:r>
      <w:r w:rsidRPr="00034D5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Anna was</w:t>
      </w:r>
      <w:r w:rsidRPr="00034D5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cr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tical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getti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ew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team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me</w:t>
      </w:r>
      <w:r w:rsidRPr="00034D5A">
        <w:rPr>
          <w:rFonts w:asciiTheme="minorHAnsi" w:eastAsia="Calibri" w:hAnsiTheme="minorHAnsi" w:cstheme="minorHAnsi"/>
          <w:i/>
          <w:spacing w:val="2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bers onboar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ed.</w:t>
      </w:r>
      <w:r w:rsidRPr="00034D5A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nna</w:t>
      </w:r>
      <w:r w:rsidRPr="00034D5A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able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ssu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 xml:space="preserve">additional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respo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sibil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es</w:t>
      </w:r>
      <w:r w:rsidRPr="00034D5A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at</w:t>
      </w:r>
      <w:r w:rsidRPr="00034D5A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ear</w:t>
      </w:r>
      <w:r w:rsidRPr="00034D5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ntri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uted</w:t>
      </w:r>
      <w:r w:rsidRPr="00034D5A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a very</w:t>
      </w:r>
      <w:r w:rsidRPr="00034D5A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su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cess</w:t>
      </w:r>
      <w:r w:rsidRPr="00034D5A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ul</w:t>
      </w:r>
      <w:r w:rsidRPr="00034D5A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year</w:t>
      </w:r>
      <w:r w:rsidRPr="00034D5A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i/>
          <w:sz w:val="22"/>
          <w:szCs w:val="22"/>
        </w:rPr>
        <w:t>end.”</w:t>
      </w:r>
    </w:p>
    <w:p w14:paraId="6AAF6269" w14:textId="77777777" w:rsidR="004062BA" w:rsidRPr="00034D5A" w:rsidRDefault="00C52A00" w:rsidP="00034D5A">
      <w:pPr>
        <w:spacing w:before="60"/>
        <w:ind w:left="2784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Thomas</w:t>
      </w:r>
      <w:r w:rsidRPr="00034D5A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K., Manager</w:t>
      </w:r>
    </w:p>
    <w:p w14:paraId="655F33E1" w14:textId="77777777" w:rsidR="004062BA" w:rsidRPr="00034D5A" w:rsidRDefault="00C52A00" w:rsidP="00034D5A">
      <w:pPr>
        <w:ind w:left="2795"/>
        <w:rPr>
          <w:rFonts w:asciiTheme="minorHAnsi" w:eastAsia="Calibri" w:hAnsiTheme="minorHAnsi" w:cstheme="minorHAnsi"/>
          <w:sz w:val="22"/>
          <w:szCs w:val="22"/>
        </w:rPr>
        <w:sectPr w:rsidR="004062BA" w:rsidRPr="00034D5A">
          <w:type w:val="continuous"/>
          <w:pgSz w:w="12240" w:h="15840"/>
          <w:pgMar w:top="2120" w:right="860" w:bottom="280" w:left="860" w:header="720" w:footer="720" w:gutter="0"/>
          <w:cols w:num="2" w:space="720" w:equalWidth="0">
            <w:col w:w="5116" w:space="361"/>
            <w:col w:w="5043"/>
          </w:cols>
        </w:sect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Un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034D5A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Technologies</w:t>
      </w:r>
    </w:p>
    <w:p w14:paraId="1056217F" w14:textId="77777777" w:rsidR="004062BA" w:rsidRPr="00034D5A" w:rsidRDefault="00C52A00" w:rsidP="00034D5A">
      <w:pPr>
        <w:tabs>
          <w:tab w:val="left" w:pos="500"/>
        </w:tabs>
        <w:spacing w:before="59"/>
        <w:ind w:left="508" w:right="111" w:hanging="360"/>
        <w:rPr>
          <w:rFonts w:asciiTheme="minorHAnsi" w:eastAsia="Calibri" w:hAnsiTheme="minorHAnsi" w:cstheme="minorHAnsi"/>
          <w:sz w:val="22"/>
          <w:szCs w:val="22"/>
        </w:rPr>
        <w:sectPr w:rsidR="004062BA" w:rsidRPr="00034D5A">
          <w:type w:val="continuous"/>
          <w:pgSz w:w="12240" w:h="15840"/>
          <w:pgMar w:top="2120" w:right="860" w:bottom="280" w:left="860" w:header="720" w:footer="720" w:gutter="0"/>
          <w:cols w:space="720"/>
        </w:sect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Leveraged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z w:val="22"/>
          <w:szCs w:val="22"/>
        </w:rPr>
        <w:t>erior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subj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ct</w:t>
      </w:r>
      <w:r w:rsidRPr="00034D5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matter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expert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se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indust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experi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nce</w:t>
      </w:r>
      <w:r w:rsidRPr="00034D5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coo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dinate</w:t>
      </w:r>
      <w:r w:rsidRPr="00034D5A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lea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tra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ning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onb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ar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z w:val="22"/>
          <w:szCs w:val="22"/>
        </w:rPr>
        <w:t>ing</w:t>
      </w:r>
      <w:r w:rsidRPr="00034D5A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for all new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staff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z w:val="22"/>
          <w:szCs w:val="22"/>
        </w:rPr>
        <w:t>embers,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onti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uing to serve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s a trust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ource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goi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rward.</w:t>
      </w:r>
    </w:p>
    <w:p w14:paraId="534FC80C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36BA5611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25849E9F" w14:textId="77777777" w:rsidR="004062BA" w:rsidRPr="00034D5A" w:rsidRDefault="004062BA" w:rsidP="00034D5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BC6086F" w14:textId="77777777" w:rsidR="004062BA" w:rsidRPr="00034D5A" w:rsidRDefault="00C52A00" w:rsidP="00034D5A">
      <w:pPr>
        <w:spacing w:before="16"/>
        <w:ind w:left="148" w:right="537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pict w14:anchorId="128C0AAA">
          <v:group id="_x0000_s1026" style="position:absolute;left:0;text-align:left;margin-left:48.9pt;margin-top:118.65pt;width:514.2pt;height:0;z-index:-251655168;mso-position-horizontal-relative:page;mso-position-vertical-relative:page" coordorigin="978,2373" coordsize="10284,0">
            <v:shape id="_x0000_s1027" style="position:absolute;left:978;top:2373;width:10284;height:0" coordorigin="978,2373" coordsize="10284,0" path="m978,2373r10284,e" filled="f" strokecolor="#632422" strokeweight="1.6pt">
              <v:path arrowok="t"/>
            </v:shape>
            <w10:wrap anchorx="page" anchory="page"/>
          </v:group>
        </w:pic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07 to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01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034D5A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Xerox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Co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tion,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Win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sor,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PA – C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sult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273E7FE3" w14:textId="77777777" w:rsidR="004062BA" w:rsidRPr="00034D5A" w:rsidRDefault="00C52A00" w:rsidP="00034D5A">
      <w:pPr>
        <w:spacing w:before="60"/>
        <w:ind w:left="148" w:right="11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>Served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 a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usted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advisor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ubj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ct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z w:val="22"/>
          <w:szCs w:val="22"/>
        </w:rPr>
        <w:t>atter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expert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United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Technologies,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k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enterprise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client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this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034D5A">
        <w:rPr>
          <w:rFonts w:asciiTheme="minorHAnsi" w:eastAsia="Calibri" w:hAnsiTheme="minorHAnsi" w:cstheme="minorHAnsi"/>
          <w:sz w:val="22"/>
          <w:szCs w:val="22"/>
        </w:rPr>
        <w:t>cu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ment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management and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chnology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com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y,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oviding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034D5A">
        <w:rPr>
          <w:rFonts w:asciiTheme="minorHAnsi" w:eastAsia="Calibri" w:hAnsiTheme="minorHAnsi" w:cstheme="minorHAnsi"/>
          <w:sz w:val="22"/>
          <w:szCs w:val="22"/>
        </w:rPr>
        <w:t>ce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directi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areas of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Business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Intelligence,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Data Analysis, and Re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z w:val="22"/>
          <w:szCs w:val="22"/>
        </w:rPr>
        <w:t>orting.</w:t>
      </w:r>
    </w:p>
    <w:p w14:paraId="23BD0128" w14:textId="77777777" w:rsidR="004062BA" w:rsidRPr="00034D5A" w:rsidRDefault="00C52A00" w:rsidP="00034D5A">
      <w:pPr>
        <w:tabs>
          <w:tab w:val="left" w:pos="500"/>
        </w:tabs>
        <w:spacing w:before="59"/>
        <w:ind w:left="508" w:right="11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Met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challenge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transit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oning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omating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manual</w:t>
      </w:r>
      <w:r w:rsidRPr="00034D5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processes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at</w:t>
      </w:r>
      <w:r w:rsidRPr="00034D5A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United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Technologies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improve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efficiency</w:t>
      </w:r>
      <w:r w:rsidRPr="00034D5A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 productivity; examples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inc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>ude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20%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edu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tion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time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pe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performi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payroll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calculations;</w:t>
      </w:r>
      <w:r w:rsidRPr="00034D5A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ocess improvement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consult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nt, in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roduc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initiatives that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boos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ductivity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over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80%.</w:t>
      </w:r>
    </w:p>
    <w:p w14:paraId="24E21F45" w14:textId="77777777" w:rsidR="004062BA" w:rsidRPr="00034D5A" w:rsidRDefault="00C52A00" w:rsidP="00034D5A">
      <w:pPr>
        <w:spacing w:before="59"/>
        <w:ind w:left="148" w:right="11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 xml:space="preserve">     </w:t>
      </w:r>
      <w:r w:rsidRPr="00034D5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Leveraged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proficiencies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Microsoft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cce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s,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pe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de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software,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conversion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appl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cations,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AP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eporting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tools,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</w:p>
    <w:p w14:paraId="11D65556" w14:textId="77777777" w:rsidR="004062BA" w:rsidRPr="00034D5A" w:rsidRDefault="00C52A00" w:rsidP="00034D5A">
      <w:pPr>
        <w:ind w:left="508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>Genesys repo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ting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tools.</w:t>
      </w:r>
    </w:p>
    <w:p w14:paraId="669491B7" w14:textId="77777777" w:rsidR="004062BA" w:rsidRPr="00034D5A" w:rsidRDefault="00C52A00" w:rsidP="00034D5A">
      <w:pPr>
        <w:tabs>
          <w:tab w:val="left" w:pos="500"/>
        </w:tabs>
        <w:spacing w:before="59"/>
        <w:ind w:left="508" w:right="11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Compiled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submitted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z w:val="22"/>
          <w:szCs w:val="22"/>
        </w:rPr>
        <w:t>anagem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nt,</w:t>
      </w:r>
      <w:r w:rsidRPr="00034D5A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search,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x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audit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reports,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while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revi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wing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journal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entries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payroll entries for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completeness and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accur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cy.</w:t>
      </w:r>
    </w:p>
    <w:p w14:paraId="6CA712A3" w14:textId="77777777" w:rsidR="004062BA" w:rsidRPr="00034D5A" w:rsidRDefault="00C52A00" w:rsidP="00034D5A">
      <w:pPr>
        <w:spacing w:before="59"/>
        <w:ind w:left="148" w:right="98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 xml:space="preserve">     </w:t>
      </w:r>
      <w:r w:rsidRPr="00034D5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management of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Year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End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ce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z w:val="22"/>
          <w:szCs w:val="22"/>
        </w:rPr>
        <w:t>ur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s to en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ure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timely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distribution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34D5A">
        <w:rPr>
          <w:rFonts w:asciiTheme="minorHAnsi" w:eastAsia="Calibri" w:hAnsiTheme="minorHAnsi" w:cstheme="minorHAnsi"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tax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forms for thr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e years.</w:t>
      </w:r>
    </w:p>
    <w:p w14:paraId="6082EC67" w14:textId="77777777" w:rsidR="004062BA" w:rsidRPr="00034D5A" w:rsidRDefault="00C52A00" w:rsidP="00034D5A">
      <w:pPr>
        <w:tabs>
          <w:tab w:val="left" w:pos="500"/>
        </w:tabs>
        <w:spacing w:before="59"/>
        <w:ind w:left="508" w:right="11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Deploy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Mic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osoft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cess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databases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dr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ve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prepar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tion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analysis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statements</w:t>
      </w:r>
      <w:r w:rsidRPr="00034D5A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month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reports for the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be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efit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 domestic and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inte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national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employees.</w:t>
      </w:r>
    </w:p>
    <w:p w14:paraId="19B4088E" w14:textId="77777777" w:rsidR="004062BA" w:rsidRPr="00034D5A" w:rsidRDefault="004062BA" w:rsidP="00034D5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AB900F6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16669AE3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7950AECF" w14:textId="77777777" w:rsidR="004062BA" w:rsidRPr="00034D5A" w:rsidRDefault="00C52A00" w:rsidP="00034D5A">
      <w:pPr>
        <w:ind w:left="148" w:right="37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03 to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Citibank,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mfi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eld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, PA –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fe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and Se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rities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</w:p>
    <w:p w14:paraId="274F2BD1" w14:textId="77777777" w:rsidR="004062BA" w:rsidRPr="00034D5A" w:rsidRDefault="00C52A00" w:rsidP="00034D5A">
      <w:pPr>
        <w:ind w:left="148" w:right="11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>Built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exp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nded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book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 business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valued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at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$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34D5A">
        <w:rPr>
          <w:rFonts w:asciiTheme="minorHAnsi" w:eastAsia="Calibri" w:hAnsiTheme="minorHAnsi" w:cstheme="minorHAnsi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licensed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z w:val="22"/>
          <w:szCs w:val="22"/>
        </w:rPr>
        <w:t>cer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for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life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insurance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Conn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cticut</w:t>
      </w:r>
      <w:r w:rsidRPr="00034D5A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New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Jersey,</w:t>
      </w:r>
    </w:p>
    <w:p w14:paraId="2350CB11" w14:textId="77777777" w:rsidR="004062BA" w:rsidRPr="00034D5A" w:rsidRDefault="00C52A00" w:rsidP="00034D5A">
      <w:pPr>
        <w:ind w:left="148" w:right="154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>and for securities in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New Jer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ey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onnecticut, serving c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ients of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s leading provider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 fin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ncial se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z w:val="22"/>
          <w:szCs w:val="22"/>
        </w:rPr>
        <w:t>vices.</w:t>
      </w:r>
    </w:p>
    <w:p w14:paraId="6D8B125B" w14:textId="77777777" w:rsidR="004062BA" w:rsidRPr="00034D5A" w:rsidRDefault="00C52A00" w:rsidP="00034D5A">
      <w:pPr>
        <w:tabs>
          <w:tab w:val="left" w:pos="500"/>
        </w:tabs>
        <w:spacing w:before="59"/>
        <w:ind w:left="508" w:right="11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ab/>
      </w:r>
      <w:r w:rsidRPr="00034D5A">
        <w:rPr>
          <w:rFonts w:asciiTheme="minorHAnsi" w:eastAsia="Calibri" w:hAnsiTheme="minorHAnsi" w:cstheme="minorHAnsi"/>
          <w:sz w:val="22"/>
          <w:szCs w:val="22"/>
        </w:rPr>
        <w:t>Leveraged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onsultative  sales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approa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gain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insight</w:t>
      </w:r>
      <w:r w:rsidRPr="00034D5A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into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specific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financial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needs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each</w:t>
      </w:r>
      <w:r w:rsidRPr="00034D5A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client,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leading</w:t>
      </w:r>
      <w:r w:rsidRPr="00034D5A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 recommendations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specific insurance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034D5A">
        <w:rPr>
          <w:rFonts w:asciiTheme="minorHAnsi" w:eastAsia="Calibri" w:hAnsiTheme="minorHAnsi" w:cstheme="minorHAnsi"/>
          <w:sz w:val="22"/>
          <w:szCs w:val="22"/>
        </w:rPr>
        <w:t>ucts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 mutual funds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aligned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with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quirements and risk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paramet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rs of each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account.</w:t>
      </w:r>
    </w:p>
    <w:p w14:paraId="0B4C1C55" w14:textId="77777777" w:rsidR="004062BA" w:rsidRPr="00034D5A" w:rsidRDefault="00C52A00" w:rsidP="00034D5A">
      <w:pPr>
        <w:spacing w:before="59"/>
        <w:ind w:left="148" w:right="11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 xml:space="preserve">     </w:t>
      </w:r>
      <w:r w:rsidRPr="00034D5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Eff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ctively</w:t>
      </w:r>
      <w:r w:rsidRPr="00034D5A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managed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he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nances,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assets,</w:t>
      </w:r>
      <w:r w:rsidRPr="00034D5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deb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nd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retirement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pl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ns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clients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with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net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worth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ranging</w:t>
      </w:r>
      <w:r w:rsidRPr="00034D5A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from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$5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sz w:val="22"/>
          <w:szCs w:val="22"/>
        </w:rPr>
        <w:t>K</w:t>
      </w:r>
      <w:r w:rsidRPr="00034D5A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to</w:t>
      </w:r>
    </w:p>
    <w:p w14:paraId="01E79252" w14:textId="77777777" w:rsidR="004062BA" w:rsidRPr="00034D5A" w:rsidRDefault="00C52A00" w:rsidP="00034D5A">
      <w:pPr>
        <w:ind w:left="508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sz w:val="22"/>
          <w:szCs w:val="22"/>
        </w:rPr>
        <w:t>$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034D5A">
        <w:rPr>
          <w:rFonts w:asciiTheme="minorHAnsi" w:eastAsia="Calibri" w:hAnsiTheme="minorHAnsi" w:cstheme="minorHAnsi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34D5A">
        <w:rPr>
          <w:rFonts w:asciiTheme="minorHAnsi" w:eastAsia="Calibri" w:hAnsiTheme="minorHAnsi" w:cstheme="minorHAnsi"/>
          <w:sz w:val="22"/>
          <w:szCs w:val="22"/>
        </w:rPr>
        <w:t>K.</w:t>
      </w:r>
    </w:p>
    <w:p w14:paraId="2BE4F210" w14:textId="77777777" w:rsidR="004062BA" w:rsidRPr="00034D5A" w:rsidRDefault="00C52A00" w:rsidP="00034D5A">
      <w:pPr>
        <w:spacing w:before="59"/>
        <w:ind w:left="148" w:right="115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</w:rPr>
        <w:t xml:space="preserve">     </w:t>
      </w:r>
      <w:r w:rsidRPr="00034D5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Contrib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z w:val="22"/>
          <w:szCs w:val="22"/>
        </w:rPr>
        <w:t>ted additional service and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experti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e coord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nati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sz w:val="22"/>
          <w:szCs w:val="22"/>
        </w:rPr>
        <w:t>g and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leading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rsonal finance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seminars and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034D5A">
        <w:rPr>
          <w:rFonts w:asciiTheme="minorHAnsi" w:eastAsia="Calibri" w:hAnsiTheme="minorHAnsi" w:cstheme="minorHAnsi"/>
          <w:sz w:val="22"/>
          <w:szCs w:val="22"/>
        </w:rPr>
        <w:t>ents.</w:t>
      </w:r>
    </w:p>
    <w:p w14:paraId="092711FB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3AE97D36" w14:textId="77777777" w:rsidR="004062BA" w:rsidRPr="00034D5A" w:rsidRDefault="004062BA" w:rsidP="00034D5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A754ED8" w14:textId="77777777" w:rsidR="004062BA" w:rsidRPr="00034D5A" w:rsidRDefault="00C52A00" w:rsidP="00034D5A">
      <w:pPr>
        <w:ind w:left="148" w:right="933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ARLY</w:t>
      </w:r>
      <w:r w:rsidRPr="00034D5A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AREER</w:t>
      </w:r>
    </w:p>
    <w:p w14:paraId="715E8038" w14:textId="77777777" w:rsidR="004062BA" w:rsidRPr="00034D5A" w:rsidRDefault="00C52A00" w:rsidP="00034D5A">
      <w:pPr>
        <w:ind w:left="148" w:right="340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nu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cation I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str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ctor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 Pohs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titute, Locati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ns Thro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sz w:val="22"/>
          <w:szCs w:val="22"/>
        </w:rPr>
        <w:t>h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sz w:val="22"/>
          <w:szCs w:val="22"/>
        </w:rPr>
        <w:t>ut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Penn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ylvania</w:t>
      </w:r>
    </w:p>
    <w:p w14:paraId="5169D6AF" w14:textId="77777777" w:rsidR="004062BA" w:rsidRPr="00034D5A" w:rsidRDefault="00C52A00" w:rsidP="00034D5A">
      <w:pPr>
        <w:ind w:left="148" w:right="683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Project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Mana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er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 IMS Inc., Water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sz w:val="22"/>
          <w:szCs w:val="22"/>
        </w:rPr>
        <w:t>ur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PA</w:t>
      </w:r>
    </w:p>
    <w:p w14:paraId="645DD89B" w14:textId="77777777" w:rsidR="004062BA" w:rsidRPr="00034D5A" w:rsidRDefault="00C52A00" w:rsidP="00034D5A">
      <w:pPr>
        <w:ind w:left="148" w:right="469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sin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Intel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igence 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d Data Manager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Medr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Inc.,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ndianol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</w:t>
      </w:r>
    </w:p>
    <w:p w14:paraId="7F4B94C3" w14:textId="77777777" w:rsidR="004062BA" w:rsidRPr="00034D5A" w:rsidRDefault="00C52A00" w:rsidP="00034D5A">
      <w:pPr>
        <w:ind w:left="148" w:right="34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lastRenderedPageBreak/>
        <w:t>Comm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and Perform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nce Database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nistra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Medr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nc.,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ndianol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</w:t>
      </w:r>
    </w:p>
    <w:p w14:paraId="1196F09B" w14:textId="77777777" w:rsidR="004062BA" w:rsidRPr="00034D5A" w:rsidRDefault="00C52A00" w:rsidP="00034D5A">
      <w:pPr>
        <w:ind w:left="148" w:right="38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Comm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and Payroll 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porter for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ed</w:t>
      </w:r>
      <w:r w:rsidRPr="00034D5A">
        <w:rPr>
          <w:rFonts w:asciiTheme="minorHAnsi" w:eastAsia="Calibri" w:hAnsiTheme="minorHAnsi" w:cstheme="minorHAnsi"/>
          <w:sz w:val="22"/>
          <w:szCs w:val="22"/>
        </w:rPr>
        <w:t>rad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Inc.,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ndi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034D5A">
        <w:rPr>
          <w:rFonts w:asciiTheme="minorHAnsi" w:eastAsia="Calibri" w:hAnsiTheme="minorHAnsi" w:cstheme="minorHAnsi"/>
          <w:sz w:val="22"/>
          <w:szCs w:val="22"/>
        </w:rPr>
        <w:t>ola,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</w:t>
      </w:r>
    </w:p>
    <w:p w14:paraId="66993635" w14:textId="77777777" w:rsidR="004062BA" w:rsidRPr="00034D5A" w:rsidRDefault="00C52A00" w:rsidP="00034D5A">
      <w:pPr>
        <w:ind w:left="148" w:right="565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Sales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keting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lyst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 Medr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sz w:val="22"/>
          <w:szCs w:val="22"/>
        </w:rPr>
        <w:t>nc.,</w:t>
      </w:r>
      <w:r w:rsidRPr="00034D5A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Indianol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PA</w:t>
      </w:r>
    </w:p>
    <w:p w14:paraId="1EC18F89" w14:textId="77777777" w:rsidR="004062BA" w:rsidRPr="00034D5A" w:rsidRDefault="00C52A00" w:rsidP="00034D5A">
      <w:pPr>
        <w:ind w:left="148" w:right="7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MBA/MIS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n: Syste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 Te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m,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PEC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 E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ergy D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livery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(PED)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Fi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nance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Controller’s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Group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sz w:val="22"/>
          <w:szCs w:val="22"/>
        </w:rPr>
        <w:t>CO Energ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PA</w:t>
      </w:r>
    </w:p>
    <w:p w14:paraId="02AC2D0D" w14:textId="77777777" w:rsidR="004062BA" w:rsidRPr="00034D5A" w:rsidRDefault="00C52A00" w:rsidP="00034D5A">
      <w:pPr>
        <w:ind w:left="148" w:right="661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>Sales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port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g </w:t>
      </w:r>
      <w:r w:rsidRPr="00034D5A">
        <w:rPr>
          <w:rFonts w:asciiTheme="minorHAnsi" w:eastAsia="Calibri" w:hAnsiTheme="minorHAnsi" w:cstheme="minorHAnsi"/>
          <w:sz w:val="22"/>
          <w:szCs w:val="22"/>
        </w:rPr>
        <w:t>– Respironic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sz w:val="22"/>
          <w:szCs w:val="22"/>
        </w:rPr>
        <w:t>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z w:val="22"/>
          <w:szCs w:val="22"/>
        </w:rPr>
        <w:t>Murrysville,</w:t>
      </w:r>
      <w:r w:rsidRPr="00034D5A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spacing w:val="-2"/>
          <w:sz w:val="22"/>
          <w:szCs w:val="22"/>
        </w:rPr>
        <w:t>PA</w:t>
      </w:r>
    </w:p>
    <w:p w14:paraId="2248FAA1" w14:textId="77777777" w:rsidR="004062BA" w:rsidRPr="00034D5A" w:rsidRDefault="004062BA" w:rsidP="00034D5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4C3C117" w14:textId="77777777" w:rsidR="004062BA" w:rsidRPr="00034D5A" w:rsidRDefault="004062BA" w:rsidP="00034D5A">
      <w:pPr>
        <w:rPr>
          <w:rFonts w:asciiTheme="minorHAnsi" w:hAnsiTheme="minorHAnsi" w:cstheme="minorHAnsi"/>
          <w:sz w:val="22"/>
          <w:szCs w:val="22"/>
        </w:rPr>
      </w:pPr>
    </w:p>
    <w:p w14:paraId="44D36E97" w14:textId="77777777" w:rsidR="004062BA" w:rsidRPr="00034D5A" w:rsidRDefault="00C52A00" w:rsidP="00034D5A">
      <w:pPr>
        <w:tabs>
          <w:tab w:val="left" w:pos="10360"/>
        </w:tabs>
        <w:spacing w:before="13"/>
        <w:ind w:left="80" w:right="80"/>
        <w:jc w:val="center"/>
        <w:rPr>
          <w:rFonts w:asciiTheme="minorHAnsi" w:hAnsiTheme="minorHAnsi" w:cstheme="minorHAnsi"/>
          <w:sz w:val="22"/>
          <w:szCs w:val="22"/>
        </w:rPr>
      </w:pP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                                                         </w:t>
      </w:r>
      <w:r w:rsidRPr="00034D5A">
        <w:rPr>
          <w:rFonts w:asciiTheme="minorHAnsi" w:hAnsiTheme="minorHAnsi" w:cstheme="minorHAnsi"/>
          <w:spacing w:val="3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E</w:t>
      </w:r>
      <w:r w:rsidRPr="00034D5A">
        <w:rPr>
          <w:rFonts w:asciiTheme="minorHAnsi" w:hAnsiTheme="minorHAnsi" w:cstheme="minorHAnsi"/>
          <w:spacing w:val="7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D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C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TI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034D5A">
        <w:rPr>
          <w:rFonts w:asciiTheme="minorHAnsi" w:hAnsiTheme="minorHAnsi" w:cstheme="minorHAnsi"/>
          <w:spacing w:val="-26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O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N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034D5A">
        <w:rPr>
          <w:rFonts w:asciiTheme="minorHAnsi" w:hAnsiTheme="minorHAnsi" w:cstheme="minorHAnsi"/>
          <w:spacing w:val="14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&amp;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 </w:t>
      </w:r>
      <w:r w:rsidRPr="00034D5A">
        <w:rPr>
          <w:rFonts w:asciiTheme="minorHAnsi" w:hAnsiTheme="minorHAnsi" w:cstheme="minorHAnsi"/>
          <w:spacing w:val="1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T</w:t>
      </w:r>
      <w:r w:rsidRPr="00034D5A">
        <w:rPr>
          <w:rFonts w:asciiTheme="minorHAnsi" w:hAnsiTheme="minorHAnsi" w:cstheme="minorHAnsi"/>
          <w:spacing w:val="8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C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H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C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1"/>
          <w:sz w:val="22"/>
          <w:szCs w:val="22"/>
          <w:highlight w:val="lightGray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L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034D5A">
        <w:rPr>
          <w:rFonts w:asciiTheme="minorHAnsi" w:hAnsiTheme="minorHAnsi" w:cstheme="minorHAnsi"/>
          <w:spacing w:val="13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>S</w:t>
      </w:r>
      <w:r w:rsidRPr="00034D5A">
        <w:rPr>
          <w:rFonts w:asciiTheme="minorHAnsi" w:hAnsiTheme="minorHAnsi" w:cstheme="minorHAnsi"/>
          <w:spacing w:val="7"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K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L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22"/>
          <w:sz w:val="22"/>
          <w:szCs w:val="22"/>
          <w:highlight w:val="lightGray"/>
        </w:rPr>
        <w:t>L</w:t>
      </w:r>
      <w:r w:rsidRPr="00034D5A">
        <w:rPr>
          <w:rFonts w:asciiTheme="minorHAnsi" w:eastAsia="Calibri" w:hAnsiTheme="minorHAnsi" w:cstheme="minorHAnsi"/>
          <w:b/>
          <w:sz w:val="22"/>
          <w:szCs w:val="22"/>
          <w:highlight w:val="lightGray"/>
        </w:rPr>
        <w:t xml:space="preserve"> S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034D5A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7E466B85" w14:textId="77777777" w:rsidR="004062BA" w:rsidRPr="00034D5A" w:rsidRDefault="004062BA" w:rsidP="00034D5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97D742" w14:textId="77777777" w:rsidR="004062BA" w:rsidRPr="00034D5A" w:rsidRDefault="00C52A00" w:rsidP="00034D5A">
      <w:pPr>
        <w:ind w:left="1008" w:right="10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Master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nis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ration Degree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– Unive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sity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Pit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urgh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tz Graduate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hool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B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ss Master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nce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Degree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Managem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 Syst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ms –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sity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ts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burgh Bache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or of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Sc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ence Degree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Biology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–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Ru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tge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ive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ity</w:t>
      </w:r>
    </w:p>
    <w:p w14:paraId="5229E840" w14:textId="77777777" w:rsidR="004062BA" w:rsidRPr="00034D5A" w:rsidRDefault="004062BA" w:rsidP="00034D5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CBFC108" w14:textId="77777777" w:rsidR="004062BA" w:rsidRPr="00034D5A" w:rsidRDefault="00C52A00" w:rsidP="00034D5A">
      <w:pPr>
        <w:ind w:left="691" w:right="69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34D5A">
        <w:rPr>
          <w:rFonts w:asciiTheme="minorHAnsi" w:eastAsia="Calibri" w:hAnsiTheme="minorHAnsi" w:cstheme="minorHAnsi"/>
          <w:b/>
          <w:i/>
          <w:sz w:val="22"/>
          <w:szCs w:val="22"/>
        </w:rPr>
        <w:t>Techn</w:t>
      </w:r>
      <w:r w:rsidRPr="00034D5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i/>
          <w:sz w:val="22"/>
          <w:szCs w:val="22"/>
        </w:rPr>
        <w:t>cal</w:t>
      </w:r>
      <w:r w:rsidRPr="00034D5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i/>
          <w:sz w:val="22"/>
          <w:szCs w:val="22"/>
        </w:rPr>
        <w:t>Skil</w:t>
      </w:r>
      <w:r w:rsidRPr="00034D5A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s: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SAP,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Soft, G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sys (Payroll s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ms), Crystal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epor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HTML,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SQL,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34D5A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 xml:space="preserve">crosoft </w:t>
      </w:r>
      <w:r w:rsidRPr="00034D5A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34D5A">
        <w:rPr>
          <w:rFonts w:asciiTheme="minorHAnsi" w:eastAsia="Calibri" w:hAnsiTheme="minorHAnsi" w:cstheme="minorHAnsi"/>
          <w:b/>
          <w:sz w:val="22"/>
          <w:szCs w:val="22"/>
        </w:rPr>
        <w:t>ffice</w:t>
      </w:r>
    </w:p>
    <w:sectPr w:rsidR="004062BA" w:rsidRPr="00034D5A">
      <w:pgSz w:w="12240" w:h="15840"/>
      <w:pgMar w:top="2120" w:right="860" w:bottom="280" w:left="860" w:header="12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05C4" w14:textId="77777777" w:rsidR="00C52A00" w:rsidRDefault="00C52A00">
      <w:r>
        <w:separator/>
      </w:r>
    </w:p>
  </w:endnote>
  <w:endnote w:type="continuationSeparator" w:id="0">
    <w:p w14:paraId="6AED6005" w14:textId="77777777" w:rsidR="00C52A00" w:rsidRDefault="00C5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97D4" w14:textId="77777777" w:rsidR="00C52A00" w:rsidRDefault="00C52A00">
      <w:r>
        <w:separator/>
      </w:r>
    </w:p>
  </w:footnote>
  <w:footnote w:type="continuationSeparator" w:id="0">
    <w:p w14:paraId="0A095F1B" w14:textId="77777777" w:rsidR="00C52A00" w:rsidRDefault="00C52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6F1C" w14:textId="33AFB408" w:rsidR="004062BA" w:rsidRDefault="004062B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4063D4"/>
    <w:multiLevelType w:val="multilevel"/>
    <w:tmpl w:val="2EDE78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2BA"/>
    <w:rsid w:val="00034D5A"/>
    <w:rsid w:val="004062BA"/>
    <w:rsid w:val="00C5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330542"/>
  <w15:docId w15:val="{DC43241E-644A-4D30-987D-183C2780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2021-07-19T12:44:00Z</dcterms:created>
  <dcterms:modified xsi:type="dcterms:W3CDTF">2021-07-19T13:00:00Z</dcterms:modified>
</cp:coreProperties>
</file>